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1"/>
        <w:gridCol w:w="5242"/>
      </w:tblGrid>
      <w:tr w:rsidR="00851CD7" w14:paraId="25FD0119" w14:textId="77777777" w:rsidTr="00851CD7">
        <w:trPr>
          <w:trHeight w:val="247"/>
        </w:trPr>
        <w:tc>
          <w:tcPr>
            <w:tcW w:w="5241" w:type="dxa"/>
            <w:vAlign w:val="center"/>
            <w:hideMark/>
          </w:tcPr>
          <w:p w14:paraId="5D8D6669" w14:textId="6C0A3B42" w:rsidR="00851CD7" w:rsidRDefault="00851CD7" w:rsidP="00851CD7">
            <w:pPr>
              <w:framePr w:hSpace="141" w:wrap="around" w:vAnchor="text" w:hAnchor="text" w:xAlign="center" w:y="1"/>
              <w:tabs>
                <w:tab w:val="left" w:pos="1215"/>
              </w:tabs>
              <w:jc w:val="right"/>
              <w:rPr>
                <w:sz w:val="16"/>
              </w:rPr>
            </w:pPr>
            <w:bookmarkStart w:id="0" w:name="_Hlk125704694"/>
          </w:p>
        </w:tc>
        <w:tc>
          <w:tcPr>
            <w:tcW w:w="5242" w:type="dxa"/>
            <w:hideMark/>
          </w:tcPr>
          <w:p w14:paraId="149EAA6E" w14:textId="5F905619" w:rsidR="00851CD7" w:rsidRDefault="00851CD7" w:rsidP="00851CD7">
            <w:pPr>
              <w:framePr w:hSpace="141" w:wrap="around" w:vAnchor="text" w:hAnchor="text" w:xAlign="center" w:y="1"/>
              <w:tabs>
                <w:tab w:val="left" w:pos="1215"/>
              </w:tabs>
              <w:rPr>
                <w:sz w:val="16"/>
              </w:rPr>
            </w:pPr>
          </w:p>
        </w:tc>
      </w:tr>
    </w:tbl>
    <w:bookmarkEnd w:id="0"/>
    <w:p w14:paraId="1A470636" w14:textId="4710158A" w:rsidR="00851CD7" w:rsidRPr="00352B47" w:rsidRDefault="002F2FBB" w:rsidP="00D542DB">
      <w:pPr>
        <w:pStyle w:val="Nagwek1"/>
        <w:spacing w:before="0"/>
        <w:jc w:val="center"/>
        <w:rPr>
          <w:rFonts w:ascii="Times New Roman" w:hAnsi="Times New Roman"/>
          <w:b w:val="0"/>
          <w:i/>
          <w:szCs w:val="24"/>
          <w:u w:val="none"/>
        </w:rPr>
      </w:pPr>
      <w:r>
        <w:rPr>
          <w:rFonts w:ascii="Times New Roman" w:hAnsi="Times New Roman"/>
          <w:b w:val="0"/>
          <w:i/>
          <w:noProof/>
          <w:szCs w:val="24"/>
          <w:u w:val="none"/>
        </w:rPr>
        <w:drawing>
          <wp:inline distT="0" distB="0" distL="0" distR="0" wp14:anchorId="099EF26A" wp14:editId="33FE8A65">
            <wp:extent cx="6480810" cy="646430"/>
            <wp:effectExtent l="0" t="0" r="0" b="1270"/>
            <wp:docPr id="26077206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14548E" w14:textId="5CA0A782" w:rsidR="00205872" w:rsidRPr="000C1872" w:rsidRDefault="00205872" w:rsidP="00205872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  <w:r w:rsidRPr="000C1872">
        <w:rPr>
          <w:rFonts w:ascii="Times New Roman" w:hAnsi="Times New Roman"/>
          <w:b w:val="0"/>
          <w:i/>
          <w:szCs w:val="24"/>
        </w:rPr>
        <w:t xml:space="preserve">Załącznik na wezwanie Zamawiającego </w:t>
      </w:r>
    </w:p>
    <w:p w14:paraId="37FCA5E0" w14:textId="77777777" w:rsidR="00205872" w:rsidRPr="000C1872" w:rsidRDefault="00205872" w:rsidP="00205872">
      <w:pPr>
        <w:pStyle w:val="Tekstpodstawowywcity"/>
        <w:ind w:left="567"/>
        <w:rPr>
          <w:b w:val="0"/>
          <w:sz w:val="20"/>
        </w:rPr>
      </w:pPr>
    </w:p>
    <w:p w14:paraId="7274577E" w14:textId="77777777" w:rsidR="00205872" w:rsidRPr="000C1872" w:rsidRDefault="00205872" w:rsidP="00205872">
      <w:pPr>
        <w:ind w:left="6237"/>
        <w:jc w:val="right"/>
      </w:pPr>
      <w:r w:rsidRPr="000C1872">
        <w:t>.............................................................</w:t>
      </w:r>
    </w:p>
    <w:p w14:paraId="744D63CC" w14:textId="77777777" w:rsidR="00205872" w:rsidRPr="000C1872" w:rsidRDefault="00205872" w:rsidP="00205872">
      <w:pPr>
        <w:ind w:left="6237"/>
      </w:pPr>
      <w:r w:rsidRPr="000C1872">
        <w:rPr>
          <w:sz w:val="16"/>
        </w:rPr>
        <w:t xml:space="preserve">                                          </w:t>
      </w:r>
      <w:r w:rsidRPr="000C1872">
        <w:t>(miejscowość,  data)</w:t>
      </w:r>
    </w:p>
    <w:p w14:paraId="57FA8005" w14:textId="77777777" w:rsidR="00205872" w:rsidRPr="000C1872" w:rsidRDefault="00205872" w:rsidP="00205872">
      <w:pPr>
        <w:suppressAutoHyphens/>
        <w:spacing w:line="480" w:lineRule="auto"/>
        <w:rPr>
          <w:b/>
          <w:sz w:val="24"/>
          <w:szCs w:val="24"/>
          <w:lang w:eastAsia="ar-SA"/>
        </w:rPr>
      </w:pPr>
      <w:r w:rsidRPr="000C1872">
        <w:rPr>
          <w:b/>
          <w:sz w:val="24"/>
          <w:szCs w:val="24"/>
          <w:lang w:eastAsia="ar-SA"/>
        </w:rPr>
        <w:t>Wykonawca:</w:t>
      </w:r>
    </w:p>
    <w:p w14:paraId="400E23D9" w14:textId="77777777" w:rsidR="00205872" w:rsidRPr="000C1872" w:rsidRDefault="00205872" w:rsidP="00205872">
      <w:pPr>
        <w:suppressAutoHyphens/>
        <w:spacing w:line="480" w:lineRule="auto"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7982021D" w14:textId="77777777" w:rsidR="00205872" w:rsidRPr="000C1872" w:rsidRDefault="00205872" w:rsidP="00205872">
      <w:pPr>
        <w:suppressAutoHyphens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0B97FAEA" w14:textId="77777777" w:rsidR="00205872" w:rsidRPr="000C1872" w:rsidRDefault="00205872" w:rsidP="00205872">
      <w:pPr>
        <w:suppressAutoHyphens/>
        <w:ind w:right="5953"/>
        <w:rPr>
          <w:i/>
          <w:sz w:val="18"/>
          <w:szCs w:val="18"/>
          <w:lang w:eastAsia="ar-SA"/>
        </w:rPr>
      </w:pPr>
      <w:r w:rsidRPr="000C1872">
        <w:rPr>
          <w:i/>
          <w:sz w:val="18"/>
          <w:szCs w:val="18"/>
          <w:lang w:eastAsia="ar-SA"/>
        </w:rPr>
        <w:t xml:space="preserve"> (pełna nazwa/firma, adres, w zależności od podmiotu:   </w:t>
      </w:r>
      <w:r w:rsidRPr="000C1872">
        <w:rPr>
          <w:i/>
          <w:sz w:val="18"/>
          <w:szCs w:val="18"/>
          <w:lang w:eastAsia="ar-SA"/>
        </w:rPr>
        <w:br/>
        <w:t xml:space="preserve">               NIP/PESEL, KRS/</w:t>
      </w:r>
      <w:proofErr w:type="spellStart"/>
      <w:r w:rsidRPr="000C1872">
        <w:rPr>
          <w:i/>
          <w:sz w:val="18"/>
          <w:szCs w:val="18"/>
          <w:lang w:eastAsia="ar-SA"/>
        </w:rPr>
        <w:t>CEiDG</w:t>
      </w:r>
      <w:proofErr w:type="spellEnd"/>
      <w:r w:rsidRPr="000C1872">
        <w:rPr>
          <w:i/>
          <w:sz w:val="18"/>
          <w:szCs w:val="18"/>
          <w:lang w:eastAsia="ar-SA"/>
        </w:rPr>
        <w:t>)</w:t>
      </w:r>
    </w:p>
    <w:p w14:paraId="60819788" w14:textId="77777777" w:rsidR="00205872" w:rsidRPr="000C1872" w:rsidRDefault="00205872" w:rsidP="00205872">
      <w:pPr>
        <w:suppressAutoHyphens/>
        <w:spacing w:line="480" w:lineRule="auto"/>
        <w:rPr>
          <w:sz w:val="24"/>
          <w:szCs w:val="24"/>
          <w:u w:val="single"/>
          <w:lang w:eastAsia="ar-SA"/>
        </w:rPr>
      </w:pPr>
      <w:r w:rsidRPr="000C1872">
        <w:rPr>
          <w:sz w:val="24"/>
          <w:szCs w:val="24"/>
          <w:u w:val="single"/>
          <w:lang w:eastAsia="ar-SA"/>
        </w:rPr>
        <w:t>reprezentowany przez:</w:t>
      </w:r>
    </w:p>
    <w:p w14:paraId="669F22E8" w14:textId="77777777" w:rsidR="00205872" w:rsidRPr="000C1872" w:rsidRDefault="00205872" w:rsidP="00205872">
      <w:pPr>
        <w:suppressAutoHyphens/>
        <w:spacing w:line="480" w:lineRule="auto"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020B0AB5" w14:textId="77777777" w:rsidR="00205872" w:rsidRPr="000C1872" w:rsidRDefault="00205872" w:rsidP="00205872">
      <w:pPr>
        <w:suppressAutoHyphens/>
        <w:ind w:right="5954"/>
        <w:rPr>
          <w:lang w:eastAsia="ar-SA"/>
        </w:rPr>
      </w:pPr>
      <w:r w:rsidRPr="000C1872">
        <w:rPr>
          <w:lang w:eastAsia="ar-SA"/>
        </w:rPr>
        <w:t>…………………………………………………….…</w:t>
      </w:r>
    </w:p>
    <w:p w14:paraId="7CA66EDB" w14:textId="77777777" w:rsidR="00205872" w:rsidRPr="000C1872" w:rsidRDefault="00205872" w:rsidP="00205872">
      <w:pPr>
        <w:suppressAutoHyphens/>
        <w:ind w:right="5953"/>
        <w:rPr>
          <w:i/>
          <w:sz w:val="18"/>
          <w:szCs w:val="18"/>
          <w:lang w:eastAsia="ar-SA"/>
        </w:rPr>
      </w:pPr>
      <w:r w:rsidRPr="000C1872">
        <w:rPr>
          <w:i/>
          <w:sz w:val="18"/>
          <w:szCs w:val="18"/>
          <w:lang w:eastAsia="ar-SA"/>
        </w:rPr>
        <w:t>(imię, nazwisko, stanowisko/podstawa do  reprezentacji)</w:t>
      </w:r>
    </w:p>
    <w:p w14:paraId="17F7D51A" w14:textId="77777777" w:rsidR="00205872" w:rsidRDefault="00205872" w:rsidP="00205872">
      <w:pPr>
        <w:ind w:left="5103" w:right="567"/>
        <w:jc w:val="center"/>
        <w:rPr>
          <w:sz w:val="16"/>
          <w:szCs w:val="16"/>
        </w:rPr>
      </w:pPr>
    </w:p>
    <w:p w14:paraId="19B7157F" w14:textId="77777777" w:rsidR="00A474A0" w:rsidRDefault="00A474A0" w:rsidP="00205872">
      <w:pPr>
        <w:ind w:left="5103" w:right="567"/>
        <w:jc w:val="center"/>
        <w:rPr>
          <w:sz w:val="16"/>
          <w:szCs w:val="16"/>
        </w:rPr>
      </w:pPr>
    </w:p>
    <w:p w14:paraId="1FC074D1" w14:textId="77777777" w:rsidR="00A474A0" w:rsidRDefault="00A474A0" w:rsidP="00205872">
      <w:pPr>
        <w:ind w:left="5103" w:right="567"/>
        <w:jc w:val="center"/>
        <w:rPr>
          <w:sz w:val="16"/>
          <w:szCs w:val="16"/>
        </w:rPr>
      </w:pPr>
    </w:p>
    <w:p w14:paraId="058F969F" w14:textId="77777777" w:rsidR="00CF7C90" w:rsidRDefault="00CF7C90" w:rsidP="00205872">
      <w:pPr>
        <w:ind w:left="5103" w:right="567"/>
        <w:jc w:val="center"/>
        <w:rPr>
          <w:sz w:val="16"/>
          <w:szCs w:val="16"/>
        </w:rPr>
      </w:pPr>
    </w:p>
    <w:p w14:paraId="354E3AF0" w14:textId="77777777" w:rsidR="00A474A0" w:rsidRPr="000C1872" w:rsidRDefault="00A474A0" w:rsidP="00205872">
      <w:pPr>
        <w:ind w:left="5103" w:right="567"/>
        <w:jc w:val="center"/>
        <w:rPr>
          <w:sz w:val="16"/>
          <w:szCs w:val="16"/>
        </w:rPr>
      </w:pPr>
    </w:p>
    <w:p w14:paraId="5E65D734" w14:textId="77777777" w:rsidR="00212A70" w:rsidRDefault="00212A70" w:rsidP="00CA16ED">
      <w:pPr>
        <w:pStyle w:val="Akapitzlist"/>
        <w:widowControl w:val="0"/>
        <w:tabs>
          <w:tab w:val="left" w:pos="851"/>
        </w:tabs>
        <w:spacing w:after="0" w:line="240" w:lineRule="auto"/>
        <w:ind w:left="0" w:hanging="142"/>
        <w:jc w:val="center"/>
        <w:rPr>
          <w:rFonts w:ascii="Times New Roman" w:hAnsi="Times New Roman"/>
          <w:i/>
          <w:sz w:val="24"/>
          <w:szCs w:val="24"/>
        </w:rPr>
      </w:pPr>
      <w:r w:rsidRPr="00212A70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>W</w:t>
      </w:r>
      <w:r w:rsidRPr="00212A70">
        <w:rPr>
          <w:rFonts w:ascii="Times New Roman" w:hAnsi="Times New Roman"/>
          <w:i/>
          <w:sz w:val="24"/>
          <w:szCs w:val="24"/>
        </w:rPr>
        <w:t xml:space="preserve">ykaz robót budowlanych wykonanych nie wcześniej niż w okresie ostatnich 5 lat, a jeżeli okres prowadzenia działalności jest krótszy - w tym okresie, wraz z podaniem ich rodzaju, wartości, </w:t>
      </w:r>
    </w:p>
    <w:p w14:paraId="38A5BB20" w14:textId="77777777" w:rsidR="00212A70" w:rsidRDefault="00212A70" w:rsidP="00CA16ED">
      <w:pPr>
        <w:pStyle w:val="Akapitzlist"/>
        <w:widowControl w:val="0"/>
        <w:tabs>
          <w:tab w:val="left" w:pos="851"/>
        </w:tabs>
        <w:spacing w:after="0" w:line="240" w:lineRule="auto"/>
        <w:ind w:left="0" w:hanging="142"/>
        <w:jc w:val="center"/>
        <w:rPr>
          <w:rFonts w:ascii="Times New Roman" w:hAnsi="Times New Roman"/>
          <w:i/>
          <w:sz w:val="24"/>
          <w:szCs w:val="24"/>
        </w:rPr>
      </w:pPr>
      <w:r w:rsidRPr="00212A70">
        <w:rPr>
          <w:rFonts w:ascii="Times New Roman" w:hAnsi="Times New Roman"/>
          <w:i/>
          <w:sz w:val="24"/>
          <w:szCs w:val="24"/>
        </w:rPr>
        <w:t>daty i miejsca wykonania oraz podmiotów, na rzecz których roboty te zostały wykonane, oraz załączeniem dowodów określających, czy te roboty budowlane zostały wykonane należycie, przy czym dowodami,</w:t>
      </w:r>
    </w:p>
    <w:p w14:paraId="65DBD170" w14:textId="77777777" w:rsidR="00212A70" w:rsidRDefault="00212A70" w:rsidP="00CA16ED">
      <w:pPr>
        <w:pStyle w:val="Akapitzlist"/>
        <w:widowControl w:val="0"/>
        <w:tabs>
          <w:tab w:val="left" w:pos="851"/>
        </w:tabs>
        <w:spacing w:after="0" w:line="240" w:lineRule="auto"/>
        <w:ind w:left="0" w:hanging="142"/>
        <w:jc w:val="center"/>
        <w:rPr>
          <w:rFonts w:ascii="Times New Roman" w:hAnsi="Times New Roman"/>
          <w:i/>
          <w:sz w:val="24"/>
          <w:szCs w:val="24"/>
        </w:rPr>
      </w:pPr>
      <w:r w:rsidRPr="00212A70">
        <w:rPr>
          <w:rFonts w:ascii="Times New Roman" w:hAnsi="Times New Roman"/>
          <w:i/>
          <w:sz w:val="24"/>
          <w:szCs w:val="24"/>
        </w:rPr>
        <w:t xml:space="preserve">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  <w:r w:rsidR="00137B6F" w:rsidRPr="00137B6F">
        <w:rPr>
          <w:rFonts w:ascii="Times New Roman" w:hAnsi="Times New Roman"/>
          <w:i/>
          <w:sz w:val="24"/>
          <w:szCs w:val="24"/>
        </w:rPr>
        <w:t xml:space="preserve">. Okres wyrażony w latach, liczy się wstecz </w:t>
      </w:r>
    </w:p>
    <w:p w14:paraId="1537C7D5" w14:textId="49087E23" w:rsidR="00205872" w:rsidRDefault="00137B6F" w:rsidP="00CA16ED">
      <w:pPr>
        <w:pStyle w:val="Akapitzlist"/>
        <w:widowControl w:val="0"/>
        <w:tabs>
          <w:tab w:val="left" w:pos="851"/>
        </w:tabs>
        <w:spacing w:after="0" w:line="240" w:lineRule="auto"/>
        <w:ind w:left="0" w:hanging="142"/>
        <w:jc w:val="center"/>
        <w:rPr>
          <w:rFonts w:ascii="Times New Roman" w:hAnsi="Times New Roman"/>
          <w:i/>
          <w:sz w:val="24"/>
          <w:szCs w:val="24"/>
        </w:rPr>
      </w:pPr>
      <w:r w:rsidRPr="00137B6F">
        <w:rPr>
          <w:rFonts w:ascii="Times New Roman" w:hAnsi="Times New Roman"/>
          <w:i/>
          <w:sz w:val="24"/>
          <w:szCs w:val="24"/>
        </w:rPr>
        <w:t>od dnia w którym upływa termin składania ofert.</w:t>
      </w:r>
    </w:p>
    <w:p w14:paraId="5B1E1877" w14:textId="77777777" w:rsidR="009E5DB3" w:rsidRPr="001F3607" w:rsidRDefault="009E5DB3" w:rsidP="009E5DB3">
      <w:pPr>
        <w:ind w:firstLine="709"/>
        <w:jc w:val="both"/>
        <w:rPr>
          <w:i/>
          <w:color w:val="000000" w:themeColor="text1"/>
          <w:sz w:val="24"/>
          <w:szCs w:val="24"/>
        </w:rPr>
      </w:pPr>
      <w:bookmarkStart w:id="1" w:name="_Hlk207179433"/>
      <w:r w:rsidRPr="001F3607">
        <w:rPr>
          <w:i/>
          <w:color w:val="000000" w:themeColor="text1"/>
          <w:sz w:val="24"/>
          <w:szCs w:val="24"/>
        </w:rPr>
        <w:t xml:space="preserve">Zamawiający uzna powyższy warunek za spełniony, jeżeli Wykonawca wykaże że w okresie ostatnich pięciu lat przed upływem terminu składania ofert, a jeżeli okres prowadzenia działalności jest krótszy — w tym okresie, wykonał należycie w szczególności zgodnie z przepisami prawa budowlanego i prawidłowo ukończył: </w:t>
      </w:r>
    </w:p>
    <w:p w14:paraId="2C9D82F2" w14:textId="77777777" w:rsidR="009E5DB3" w:rsidRPr="004A10AE" w:rsidRDefault="009E5DB3" w:rsidP="009E5DB3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</w:pPr>
      <w:r w:rsidRPr="004A10AE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co najmniej jedno zamówienie o wartości minimum 150.000,00 zł brutto polegające na wykonaniu projektu wielobranżowego obejmującego zaprojektowanie budowy lub rozbudowy budynku użyteczności publicznej</w:t>
      </w:r>
      <w:r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;</w:t>
      </w:r>
      <w:r w:rsidRPr="004A10AE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 </w:t>
      </w:r>
    </w:p>
    <w:p w14:paraId="5204ADC8" w14:textId="31B53F1A" w:rsidR="005457DC" w:rsidRPr="004A10AE" w:rsidRDefault="009E5DB3" w:rsidP="009E5DB3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</w:pPr>
      <w:r w:rsidRPr="004A10AE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co najmniej jedno zamówienie o wartości minimum 4.000.000,00 zł brutto</w:t>
      </w:r>
      <w:r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 </w:t>
      </w:r>
      <w:r w:rsidRPr="004A10AE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polegające na budowie lub rozbudowie budynku użyteczności publicznej</w:t>
      </w:r>
      <w:r w:rsidR="005457DC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.</w:t>
      </w:r>
    </w:p>
    <w:p w14:paraId="2AB696F9" w14:textId="1B8E8430" w:rsidR="00622954" w:rsidRPr="00703C9C" w:rsidRDefault="00703C9C" w:rsidP="009E5DB3">
      <w:pPr>
        <w:pStyle w:val="Akapitzlist"/>
        <w:spacing w:after="0" w:line="240" w:lineRule="auto"/>
        <w:ind w:left="0"/>
        <w:jc w:val="center"/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</w:pPr>
      <w:r w:rsidRPr="00703C9C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W przypadku, gdy zakresy ww. zadań będą stanowiły część robót o szerszym zakresie, Wykonawca zobowiązany jest wyodrębnić rodzajowo i kwotowo każde zadanie, o którym mowa powyżej</w:t>
      </w:r>
      <w:r w:rsidR="00622954" w:rsidRPr="00703C9C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.</w:t>
      </w:r>
    </w:p>
    <w:p w14:paraId="1C5EEB29" w14:textId="09CE8598" w:rsidR="003060D5" w:rsidRPr="00703C9C" w:rsidRDefault="00622954" w:rsidP="00703C9C">
      <w:pPr>
        <w:pStyle w:val="Akapitzlist"/>
        <w:spacing w:after="0" w:line="240" w:lineRule="auto"/>
        <w:ind w:left="567" w:hanging="567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03C9C">
        <w:rPr>
          <w:rFonts w:ascii="Times New Roman" w:hAnsi="Times New Roman"/>
          <w:i/>
          <w:color w:val="000000" w:themeColor="text1"/>
          <w:sz w:val="24"/>
          <w:szCs w:val="24"/>
        </w:rPr>
        <w:t>Do przeliczenia wartości określonej w niniejszym punkcie, a występującej w innej walucie niż złoty (PLN), Zamawiający zastosuje średni kurs Narodowego Banku Polskiego (NBP) z dnia opublikowania ogłoszenia o zamówieniu w Biuletynie Zamówień Publicznych.</w:t>
      </w:r>
      <w:bookmarkEnd w:id="1"/>
    </w:p>
    <w:p w14:paraId="1E5D7180" w14:textId="0F19A0E8" w:rsidR="00004CF3" w:rsidRDefault="00B446A2" w:rsidP="00EA0767">
      <w:pPr>
        <w:jc w:val="center"/>
        <w:rPr>
          <w:i/>
          <w:sz w:val="24"/>
          <w:szCs w:val="24"/>
          <w:lang w:eastAsia="zh-CN"/>
        </w:rPr>
      </w:pPr>
      <w:r w:rsidRPr="00D73E8B">
        <w:rPr>
          <w:i/>
          <w:sz w:val="24"/>
          <w:szCs w:val="24"/>
        </w:rPr>
        <w:t>W przypadku wykazania przez Wykonawcę większej ilości robót, Zamawiający w celu dokonania oceny spełnienia w/w warunku będzie brał pod uwa</w:t>
      </w:r>
      <w:r>
        <w:rPr>
          <w:i/>
          <w:sz w:val="24"/>
          <w:szCs w:val="24"/>
        </w:rPr>
        <w:t xml:space="preserve">gę tylko ilość robót wymaganych </w:t>
      </w:r>
      <w:r w:rsidRPr="00D73E8B">
        <w:rPr>
          <w:i/>
          <w:sz w:val="24"/>
          <w:szCs w:val="24"/>
        </w:rPr>
        <w:t>przez Zamawiającego</w:t>
      </w:r>
      <w:r w:rsidRPr="00D73E8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5D3D02">
        <w:rPr>
          <w:i/>
          <w:sz w:val="24"/>
          <w:szCs w:val="24"/>
          <w:lang w:eastAsia="zh-CN"/>
        </w:rPr>
        <w:t>Do</w:t>
      </w:r>
      <w:r w:rsidR="00932D90">
        <w:rPr>
          <w:i/>
          <w:sz w:val="24"/>
          <w:szCs w:val="24"/>
          <w:lang w:eastAsia="zh-CN"/>
        </w:rPr>
        <w:t> </w:t>
      </w:r>
      <w:r w:rsidRPr="005D3D02">
        <w:rPr>
          <w:i/>
          <w:sz w:val="24"/>
          <w:szCs w:val="24"/>
          <w:lang w:eastAsia="zh-CN"/>
        </w:rPr>
        <w:t xml:space="preserve">wykazanych pozycji muszą być załączone dowody określające czy te roboty budowlane zostały wykonane należycie, przy czym dowodami, o których mowa, </w:t>
      </w:r>
      <w:r w:rsidR="00212A70" w:rsidRPr="00212A70">
        <w:rPr>
          <w:i/>
          <w:sz w:val="24"/>
          <w:szCs w:val="24"/>
          <w:lang w:eastAsia="zh-CN"/>
        </w:rPr>
        <w:t xml:space="preserve">są referencje bądź inne dokumenty sporządzone przez podmiot, na rzecz którego roboty budowlane zostały wykonane, a jeżeli wykonawca </w:t>
      </w:r>
      <w:r w:rsidR="00212A70" w:rsidRPr="00212A70">
        <w:rPr>
          <w:i/>
          <w:sz w:val="24"/>
          <w:szCs w:val="24"/>
          <w:lang w:eastAsia="zh-CN"/>
        </w:rPr>
        <w:lastRenderedPageBreak/>
        <w:t>z</w:t>
      </w:r>
      <w:r w:rsidR="00932D90">
        <w:rPr>
          <w:i/>
          <w:sz w:val="24"/>
          <w:szCs w:val="24"/>
          <w:lang w:eastAsia="zh-CN"/>
        </w:rPr>
        <w:t> </w:t>
      </w:r>
      <w:r w:rsidR="00212A70" w:rsidRPr="00212A70">
        <w:rPr>
          <w:i/>
          <w:sz w:val="24"/>
          <w:szCs w:val="24"/>
          <w:lang w:eastAsia="zh-CN"/>
        </w:rPr>
        <w:t>przyczyn niezależnych od niego nie jest w stanie uzyskać tych dokumentów - inne odpowiednie dokumenty</w:t>
      </w:r>
      <w:r w:rsidR="00A474A0">
        <w:rPr>
          <w:i/>
          <w:sz w:val="24"/>
          <w:szCs w:val="24"/>
          <w:lang w:eastAsia="zh-CN"/>
        </w:rPr>
        <w:t>.</w:t>
      </w:r>
    </w:p>
    <w:p w14:paraId="5772D666" w14:textId="6B97FB45" w:rsidR="00004CF3" w:rsidRDefault="00004CF3" w:rsidP="00B446A2">
      <w:pPr>
        <w:tabs>
          <w:tab w:val="num" w:pos="993"/>
        </w:tabs>
        <w:jc w:val="center"/>
        <w:rPr>
          <w:i/>
          <w:sz w:val="24"/>
          <w:szCs w:val="24"/>
          <w:lang w:eastAsia="zh-CN"/>
        </w:rPr>
      </w:pPr>
    </w:p>
    <w:p w14:paraId="408F6C58" w14:textId="593C438F" w:rsidR="00004CF3" w:rsidRDefault="00004CF3" w:rsidP="00B446A2">
      <w:pPr>
        <w:tabs>
          <w:tab w:val="num" w:pos="993"/>
        </w:tabs>
        <w:jc w:val="center"/>
        <w:rPr>
          <w:i/>
          <w:sz w:val="24"/>
          <w:szCs w:val="24"/>
          <w:lang w:eastAsia="zh-CN"/>
        </w:rPr>
      </w:pPr>
    </w:p>
    <w:p w14:paraId="058FEAA4" w14:textId="77777777" w:rsidR="00004CF3" w:rsidRPr="005D3D02" w:rsidRDefault="00004CF3" w:rsidP="00B446A2">
      <w:pPr>
        <w:tabs>
          <w:tab w:val="num" w:pos="993"/>
        </w:tabs>
        <w:jc w:val="center"/>
        <w:rPr>
          <w:i/>
          <w:sz w:val="24"/>
          <w:szCs w:val="24"/>
          <w:lang w:eastAsia="zh-CN"/>
        </w:rPr>
      </w:pPr>
    </w:p>
    <w:tbl>
      <w:tblPr>
        <w:tblW w:w="10065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4"/>
        <w:gridCol w:w="2553"/>
        <w:gridCol w:w="2552"/>
        <w:gridCol w:w="1701"/>
        <w:gridCol w:w="1417"/>
        <w:gridCol w:w="1418"/>
      </w:tblGrid>
      <w:tr w:rsidR="00205872" w:rsidRPr="000C1872" w14:paraId="32D7B977" w14:textId="77777777" w:rsidTr="00205872">
        <w:trPr>
          <w:cantSplit/>
          <w:trHeight w:val="240"/>
          <w:jc w:val="center"/>
        </w:trPr>
        <w:tc>
          <w:tcPr>
            <w:tcW w:w="42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52A33A4D" w14:textId="77777777" w:rsidR="00205872" w:rsidRPr="000C1872" w:rsidRDefault="00205872" w:rsidP="00205872">
            <w:pPr>
              <w:jc w:val="center"/>
              <w:rPr>
                <w:i/>
                <w:sz w:val="24"/>
                <w:szCs w:val="24"/>
              </w:rPr>
            </w:pPr>
          </w:p>
          <w:p w14:paraId="5B0078E2" w14:textId="77777777" w:rsidR="00205872" w:rsidRPr="000C1872" w:rsidRDefault="00205872" w:rsidP="00205872">
            <w:pPr>
              <w:jc w:val="center"/>
              <w:rPr>
                <w:i/>
                <w:sz w:val="24"/>
                <w:szCs w:val="24"/>
              </w:rPr>
            </w:pPr>
            <w:r w:rsidRPr="000C1872">
              <w:rPr>
                <w:i/>
                <w:sz w:val="24"/>
                <w:szCs w:val="24"/>
              </w:rPr>
              <w:t>Lp.</w:t>
            </w:r>
          </w:p>
          <w:p w14:paraId="3C2A58EF" w14:textId="77777777" w:rsidR="00205872" w:rsidRPr="000C1872" w:rsidRDefault="00205872" w:rsidP="00205872">
            <w:pPr>
              <w:jc w:val="center"/>
              <w:rPr>
                <w:rFonts w:ascii="Arial" w:hAnsi="Arial"/>
                <w:i/>
                <w:sz w:val="28"/>
              </w:rPr>
            </w:pPr>
          </w:p>
        </w:tc>
        <w:tc>
          <w:tcPr>
            <w:tcW w:w="2553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FA292B4" w14:textId="77777777" w:rsidR="00205872" w:rsidRPr="000C1872" w:rsidRDefault="00205872" w:rsidP="00205872">
            <w:pPr>
              <w:jc w:val="center"/>
              <w:rPr>
                <w:i/>
                <w:sz w:val="24"/>
              </w:rPr>
            </w:pPr>
            <w:r w:rsidRPr="000C1872">
              <w:rPr>
                <w:i/>
                <w:sz w:val="24"/>
              </w:rPr>
              <w:t xml:space="preserve">Zamawiający </w:t>
            </w:r>
          </w:p>
          <w:p w14:paraId="5AE2E0FA" w14:textId="77777777" w:rsidR="00205872" w:rsidRPr="000C1872" w:rsidRDefault="00205872" w:rsidP="00205872">
            <w:pPr>
              <w:jc w:val="center"/>
              <w:rPr>
                <w:i/>
                <w:sz w:val="24"/>
              </w:rPr>
            </w:pPr>
            <w:r w:rsidRPr="000C1872">
              <w:rPr>
                <w:i/>
                <w:sz w:val="24"/>
              </w:rPr>
              <w:t>nazwa i adres</w:t>
            </w:r>
          </w:p>
        </w:tc>
        <w:tc>
          <w:tcPr>
            <w:tcW w:w="2552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CDDABA4" w14:textId="77777777" w:rsidR="00205872" w:rsidRPr="000C1872" w:rsidRDefault="00205872" w:rsidP="00205872">
            <w:pPr>
              <w:pStyle w:val="Wcicienormalne"/>
              <w:ind w:left="-9"/>
              <w:jc w:val="center"/>
              <w:rPr>
                <w:i/>
                <w:sz w:val="24"/>
                <w:szCs w:val="24"/>
              </w:rPr>
            </w:pPr>
            <w:r w:rsidRPr="000C1872">
              <w:rPr>
                <w:i/>
                <w:sz w:val="24"/>
                <w:szCs w:val="24"/>
              </w:rPr>
              <w:t>Rodzaj robót                       i miejsce wykonania</w:t>
            </w:r>
          </w:p>
        </w:tc>
        <w:tc>
          <w:tcPr>
            <w:tcW w:w="1701" w:type="dxa"/>
            <w:vMerge w:val="restar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F0E7DBB" w14:textId="77777777" w:rsidR="00205872" w:rsidRPr="000C1872" w:rsidRDefault="00205872" w:rsidP="00205872">
            <w:pPr>
              <w:jc w:val="center"/>
              <w:rPr>
                <w:sz w:val="24"/>
              </w:rPr>
            </w:pPr>
            <w:r w:rsidRPr="000C1872">
              <w:rPr>
                <w:sz w:val="24"/>
              </w:rPr>
              <w:t>Wartość brutto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9FA4FE5" w14:textId="77777777" w:rsidR="00205872" w:rsidRPr="000C1872" w:rsidRDefault="00205872" w:rsidP="00205872">
            <w:pPr>
              <w:jc w:val="center"/>
              <w:rPr>
                <w:sz w:val="24"/>
              </w:rPr>
            </w:pPr>
            <w:r w:rsidRPr="000C1872">
              <w:rPr>
                <w:sz w:val="24"/>
              </w:rPr>
              <w:t>Terminy realizacji</w:t>
            </w:r>
          </w:p>
        </w:tc>
      </w:tr>
      <w:tr w:rsidR="00205872" w:rsidRPr="000C1872" w14:paraId="59483996" w14:textId="77777777" w:rsidTr="00205872">
        <w:trPr>
          <w:cantSplit/>
          <w:trHeight w:val="430"/>
          <w:jc w:val="center"/>
        </w:trPr>
        <w:tc>
          <w:tcPr>
            <w:tcW w:w="424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8F2E9B1" w14:textId="77777777" w:rsidR="00205872" w:rsidRPr="000C1872" w:rsidRDefault="00205872" w:rsidP="00205872">
            <w:pPr>
              <w:jc w:val="center"/>
              <w:rPr>
                <w:rFonts w:ascii="Arial" w:hAnsi="Arial"/>
                <w:sz w:val="26"/>
              </w:rPr>
            </w:pPr>
          </w:p>
        </w:tc>
        <w:tc>
          <w:tcPr>
            <w:tcW w:w="25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BEE83" w14:textId="77777777" w:rsidR="00205872" w:rsidRPr="000C1872" w:rsidRDefault="00205872" w:rsidP="00205872">
            <w:pPr>
              <w:jc w:val="center"/>
              <w:rPr>
                <w:rFonts w:ascii="Arial" w:hAnsi="Arial"/>
                <w:sz w:val="26"/>
              </w:rPr>
            </w:pPr>
          </w:p>
        </w:tc>
        <w:tc>
          <w:tcPr>
            <w:tcW w:w="255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9EECF" w14:textId="77777777" w:rsidR="00205872" w:rsidRPr="000C1872" w:rsidRDefault="00205872" w:rsidP="00205872">
            <w:pPr>
              <w:jc w:val="center"/>
              <w:rPr>
                <w:sz w:val="26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B3F28" w14:textId="77777777" w:rsidR="00205872" w:rsidRPr="000C1872" w:rsidRDefault="00205872" w:rsidP="00205872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2D811" w14:textId="77777777" w:rsidR="00205872" w:rsidRPr="000C1872" w:rsidRDefault="00205872" w:rsidP="00205872">
            <w:pPr>
              <w:jc w:val="center"/>
              <w:rPr>
                <w:sz w:val="24"/>
              </w:rPr>
            </w:pPr>
            <w:proofErr w:type="spellStart"/>
            <w:r w:rsidRPr="000C1872">
              <w:rPr>
                <w:sz w:val="24"/>
              </w:rPr>
              <w:t>rozpocz</w:t>
            </w:r>
            <w:proofErr w:type="spellEnd"/>
            <w:r w:rsidRPr="000C1872">
              <w:rPr>
                <w:sz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1E7EBA7" w14:textId="77777777" w:rsidR="00205872" w:rsidRPr="000C1872" w:rsidRDefault="00205872" w:rsidP="00205872">
            <w:pPr>
              <w:jc w:val="center"/>
              <w:rPr>
                <w:sz w:val="24"/>
              </w:rPr>
            </w:pPr>
            <w:r w:rsidRPr="000C1872">
              <w:rPr>
                <w:sz w:val="24"/>
              </w:rPr>
              <w:t>zakończ.</w:t>
            </w:r>
          </w:p>
        </w:tc>
      </w:tr>
      <w:tr w:rsidR="00205872" w:rsidRPr="000C1872" w14:paraId="61A30404" w14:textId="77777777" w:rsidTr="00A474A0">
        <w:trPr>
          <w:cantSplit/>
          <w:trHeight w:val="5174"/>
          <w:jc w:val="center"/>
        </w:trPr>
        <w:tc>
          <w:tcPr>
            <w:tcW w:w="42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2D61A1E" w14:textId="77777777" w:rsidR="00205872" w:rsidRPr="000C1872" w:rsidRDefault="00205872" w:rsidP="00205872">
            <w:pPr>
              <w:rPr>
                <w:rFonts w:ascii="Arial" w:hAnsi="Arial"/>
                <w:sz w:val="26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AB4B695" w14:textId="77777777" w:rsidR="00205872" w:rsidRPr="000C1872" w:rsidRDefault="00205872" w:rsidP="00205872">
            <w:pPr>
              <w:rPr>
                <w:rFonts w:ascii="Arial" w:hAnsi="Arial"/>
                <w:sz w:val="26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1CD491E" w14:textId="77777777" w:rsidR="00205872" w:rsidRPr="000C1872" w:rsidRDefault="00205872" w:rsidP="00344BF0">
            <w:pPr>
              <w:rPr>
                <w:rFonts w:ascii="Arial" w:hAnsi="Arial"/>
                <w:sz w:val="26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B7AFFAD" w14:textId="77777777" w:rsidR="00205872" w:rsidRPr="000C1872" w:rsidRDefault="00205872" w:rsidP="00205872">
            <w:pPr>
              <w:rPr>
                <w:rFonts w:ascii="Arial" w:hAnsi="Arial"/>
                <w:sz w:val="2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8AF92BF" w14:textId="77777777" w:rsidR="00205872" w:rsidRPr="000C1872" w:rsidRDefault="00205872" w:rsidP="00205872">
            <w:pPr>
              <w:rPr>
                <w:rFonts w:ascii="Arial" w:hAnsi="Arial"/>
                <w:sz w:val="2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329D8FD1" w14:textId="77777777" w:rsidR="00205872" w:rsidRPr="000C1872" w:rsidRDefault="00205872" w:rsidP="00B828F8">
            <w:pPr>
              <w:rPr>
                <w:rFonts w:ascii="Arial" w:hAnsi="Arial"/>
                <w:sz w:val="26"/>
              </w:rPr>
            </w:pPr>
          </w:p>
        </w:tc>
      </w:tr>
    </w:tbl>
    <w:p w14:paraId="3ACDC2F9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3EC81B21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3FBDAC1B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5A8DCAB5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67A12A88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17EEE39A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4A9FB47C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6CBFEE6B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672C7DC2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50536D6F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4FF72BC4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1970EFBA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2C5A6DE6" w14:textId="77777777" w:rsidR="00927AFA" w:rsidRDefault="00927AFA" w:rsidP="007017FF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</w:p>
    <w:p w14:paraId="326F584C" w14:textId="77777777" w:rsidR="000A2617" w:rsidRDefault="000A2617" w:rsidP="000A2617"/>
    <w:p w14:paraId="7F78844D" w14:textId="77777777" w:rsidR="000A2617" w:rsidRDefault="000A2617" w:rsidP="000A2617"/>
    <w:p w14:paraId="23620C87" w14:textId="77777777" w:rsidR="000A2617" w:rsidRDefault="000A2617" w:rsidP="000A2617"/>
    <w:p w14:paraId="7987735F" w14:textId="77777777" w:rsidR="000A2617" w:rsidRDefault="000A2617" w:rsidP="000A2617"/>
    <w:p w14:paraId="3657FF43" w14:textId="77777777" w:rsidR="000A2617" w:rsidRDefault="000A2617" w:rsidP="000A2617"/>
    <w:p w14:paraId="396BFA58" w14:textId="77777777" w:rsidR="000A2617" w:rsidRDefault="000A2617" w:rsidP="000A2617"/>
    <w:p w14:paraId="22B5585E" w14:textId="77777777" w:rsidR="000A2617" w:rsidRDefault="000A2617" w:rsidP="000A2617"/>
    <w:p w14:paraId="293EA574" w14:textId="77777777" w:rsidR="000A2617" w:rsidRDefault="000A2617" w:rsidP="000A2617"/>
    <w:p w14:paraId="29C3467A" w14:textId="77777777" w:rsidR="000A2617" w:rsidRDefault="000A2617" w:rsidP="000A2617"/>
    <w:p w14:paraId="409CC707" w14:textId="77777777" w:rsidR="000A2617" w:rsidRDefault="000A2617" w:rsidP="000A2617"/>
    <w:p w14:paraId="72077181" w14:textId="77777777" w:rsidR="000A2617" w:rsidRPr="000A2617" w:rsidRDefault="000A2617" w:rsidP="000A2617"/>
    <w:p w14:paraId="45DDE50B" w14:textId="1CA97782" w:rsidR="007017FF" w:rsidRPr="00703C9C" w:rsidRDefault="001F0AA3" w:rsidP="007017FF">
      <w:pPr>
        <w:pStyle w:val="Nagwek1"/>
        <w:spacing w:before="0"/>
        <w:jc w:val="both"/>
        <w:rPr>
          <w:rFonts w:ascii="Times New Roman" w:hAnsi="Times New Roman"/>
          <w:bCs/>
          <w:i/>
          <w:iCs/>
          <w:szCs w:val="24"/>
          <w:u w:val="none"/>
        </w:rPr>
      </w:pPr>
      <w:r w:rsidRPr="00703C9C">
        <w:rPr>
          <w:rFonts w:ascii="Times New Roman" w:hAnsi="Times New Roman"/>
          <w:bCs/>
          <w:i/>
          <w:iCs/>
          <w:szCs w:val="24"/>
          <w:u w:val="none"/>
        </w:rPr>
        <w:t>Dokument podpisany kwalifikowanym podpisem elektronicznym/podpisem zaufanym/podpisem osobistym</w:t>
      </w:r>
    </w:p>
    <w:sectPr w:rsidR="007017FF" w:rsidRPr="00703C9C" w:rsidSect="007017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05A23" w14:textId="77777777" w:rsidR="00317173" w:rsidRDefault="00317173">
      <w:r>
        <w:separator/>
      </w:r>
    </w:p>
  </w:endnote>
  <w:endnote w:type="continuationSeparator" w:id="0">
    <w:p w14:paraId="0556D791" w14:textId="77777777" w:rsidR="00317173" w:rsidRDefault="00317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DBAC2" w14:textId="77777777" w:rsidR="00317173" w:rsidRDefault="00317173" w:rsidP="003566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18727F4B" w14:textId="77777777" w:rsidR="00317173" w:rsidRDefault="00317173" w:rsidP="00FD4F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4943588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7BFDE80C" w14:textId="77777777" w:rsidR="00317173" w:rsidRPr="00B82D82" w:rsidRDefault="00317173">
        <w:pPr>
          <w:pStyle w:val="Stopka"/>
          <w:jc w:val="center"/>
          <w:rPr>
            <w:color w:val="FFFFFF" w:themeColor="background1"/>
          </w:rPr>
        </w:pPr>
        <w:r w:rsidRPr="00B82D82">
          <w:rPr>
            <w:color w:val="FFFFFF" w:themeColor="background1"/>
          </w:rPr>
          <w:fldChar w:fldCharType="begin"/>
        </w:r>
        <w:r w:rsidRPr="00B82D82">
          <w:rPr>
            <w:color w:val="FFFFFF" w:themeColor="background1"/>
          </w:rPr>
          <w:instrText>PAGE   \* MERGEFORMAT</w:instrText>
        </w:r>
        <w:r w:rsidRPr="00B82D82">
          <w:rPr>
            <w:color w:val="FFFFFF" w:themeColor="background1"/>
          </w:rPr>
          <w:fldChar w:fldCharType="separate"/>
        </w:r>
        <w:r w:rsidR="003B3583">
          <w:rPr>
            <w:noProof/>
            <w:color w:val="FFFFFF" w:themeColor="background1"/>
          </w:rPr>
          <w:t>1</w:t>
        </w:r>
        <w:r w:rsidRPr="00B82D82">
          <w:rPr>
            <w:color w:val="FFFFFF" w:themeColor="background1"/>
          </w:rPr>
          <w:fldChar w:fldCharType="end"/>
        </w:r>
      </w:p>
    </w:sdtContent>
  </w:sdt>
  <w:p w14:paraId="65D3CC0A" w14:textId="77777777" w:rsidR="000E086A" w:rsidRPr="000E086A" w:rsidRDefault="00676548" w:rsidP="000E086A">
    <w:pPr>
      <w:pStyle w:val="Stopka"/>
      <w:jc w:val="center"/>
      <w:rPr>
        <w:bCs/>
        <w:i/>
        <w:iCs/>
      </w:rPr>
    </w:pPr>
    <w:r w:rsidRPr="000A4BBE">
      <w:rPr>
        <w:sz w:val="24"/>
        <w:szCs w:val="24"/>
      </w:rPr>
      <w:t>_________________________________________________________________</w:t>
    </w:r>
    <w:r>
      <w:rPr>
        <w:sz w:val="24"/>
        <w:szCs w:val="24"/>
      </w:rPr>
      <w:t>____________________</w:t>
    </w:r>
    <w:r w:rsidRPr="000A4BBE">
      <w:rPr>
        <w:sz w:val="24"/>
        <w:szCs w:val="24"/>
      </w:rPr>
      <w:br/>
    </w:r>
    <w:r w:rsidR="000E086A" w:rsidRPr="000E086A">
      <w:rPr>
        <w:bCs/>
        <w:i/>
        <w:iCs/>
      </w:rPr>
      <w:t>Zamówienie dofinansowane ze środków Europejskiego Funduszu Rozwoju Regionalnego w ramach Funduszy Europejskich</w:t>
    </w:r>
  </w:p>
  <w:p w14:paraId="09478F53" w14:textId="77777777" w:rsidR="000E086A" w:rsidRPr="000E086A" w:rsidRDefault="000E086A" w:rsidP="000E086A">
    <w:pPr>
      <w:pStyle w:val="Stopka"/>
      <w:jc w:val="center"/>
      <w:rPr>
        <w:bCs/>
        <w:i/>
        <w:iCs/>
      </w:rPr>
    </w:pPr>
    <w:r w:rsidRPr="000E086A">
      <w:rPr>
        <w:bCs/>
        <w:i/>
        <w:iCs/>
      </w:rPr>
      <w:t>dla Opolskiego 2021-2027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D7B6F" w14:textId="77777777" w:rsidR="00317173" w:rsidRDefault="00317173">
    <w:pPr>
      <w:pStyle w:val="Stopka"/>
    </w:pPr>
    <w:r>
      <w:t xml:space="preserve">                                                                                                                    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76A4FA75" w14:textId="77777777" w:rsidR="00317173" w:rsidRDefault="003171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61D0B" w14:textId="77777777" w:rsidR="00317173" w:rsidRDefault="00317173">
      <w:r>
        <w:separator/>
      </w:r>
    </w:p>
  </w:footnote>
  <w:footnote w:type="continuationSeparator" w:id="0">
    <w:p w14:paraId="4296F2BB" w14:textId="77777777" w:rsidR="00317173" w:rsidRDefault="00317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C5814" w14:textId="77777777" w:rsidR="00317173" w:rsidRDefault="00317173" w:rsidP="00FD4F4F">
    <w:pPr>
      <w:pStyle w:val="Nagwek"/>
      <w:framePr w:wrap="around" w:vAnchor="text" w:hAnchor="margin" w:xAlign="center" w:y="1"/>
      <w:rPr>
        <w:rStyle w:val="Numerstrony"/>
      </w:rPr>
    </w:pPr>
  </w:p>
  <w:p w14:paraId="795BD466" w14:textId="77777777" w:rsidR="00317173" w:rsidRDefault="003171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BDD69" w14:textId="10F937F3" w:rsidR="00104693" w:rsidRPr="009F7085" w:rsidRDefault="001A2979" w:rsidP="009F7085">
    <w:pPr>
      <w:pStyle w:val="Nagwek"/>
      <w:tabs>
        <w:tab w:val="clear" w:pos="4819"/>
        <w:tab w:val="left" w:pos="8370"/>
      </w:tabs>
      <w:jc w:val="right"/>
      <w:rPr>
        <w:i/>
        <w:iCs/>
      </w:rPr>
    </w:pPr>
    <w:r>
      <w:rPr>
        <w:sz w:val="24"/>
        <w:szCs w:val="24"/>
      </w:rPr>
      <w:t xml:space="preserve"> </w:t>
    </w:r>
    <w:r w:rsidR="00104693">
      <w:rPr>
        <w:sz w:val="24"/>
        <w:szCs w:val="24"/>
      </w:rPr>
      <w:t xml:space="preserve">                                                                                                                                             </w:t>
    </w:r>
    <w:r w:rsidR="009F7085" w:rsidRPr="009F7085">
      <w:rPr>
        <w:i/>
        <w:iCs/>
      </w:rPr>
      <w:t>Ii</w:t>
    </w:r>
    <w:r w:rsidR="00104693" w:rsidRPr="009F7085">
      <w:rPr>
        <w:i/>
        <w:iCs/>
      </w:rPr>
      <w:t>ZP.271.</w:t>
    </w:r>
    <w:r w:rsidR="009862B6">
      <w:rPr>
        <w:i/>
        <w:iCs/>
      </w:rPr>
      <w:t>88</w:t>
    </w:r>
    <w:r w:rsidR="00104693" w:rsidRPr="009F7085">
      <w:rPr>
        <w:i/>
        <w:iCs/>
      </w:rPr>
      <w:t>.202</w:t>
    </w:r>
    <w:r w:rsidR="00352B47">
      <w:rPr>
        <w:i/>
        <w:iCs/>
      </w:rPr>
      <w:t>6</w:t>
    </w:r>
    <w:r w:rsidR="00104693" w:rsidRPr="009F7085">
      <w:rPr>
        <w:i/>
        <w:iCs/>
      </w:rPr>
      <w:t>.</w:t>
    </w:r>
    <w:r w:rsidR="009862B6">
      <w:rPr>
        <w:i/>
        <w:iCs/>
      </w:rPr>
      <w:t>AD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DEC1" w14:textId="77777777" w:rsidR="009862B6" w:rsidRDefault="009862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3" w15:restartNumberingAfterBreak="0">
    <w:nsid w:val="00000005"/>
    <w:multiLevelType w:val="singleLevel"/>
    <w:tmpl w:val="ECE25A3E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5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6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7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FD242B6"/>
    <w:multiLevelType w:val="hybridMultilevel"/>
    <w:tmpl w:val="30DE3EBC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4E03956"/>
    <w:multiLevelType w:val="hybridMultilevel"/>
    <w:tmpl w:val="9DF093A4"/>
    <w:lvl w:ilvl="0" w:tplc="0415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1535B70"/>
    <w:multiLevelType w:val="hybridMultilevel"/>
    <w:tmpl w:val="4C6678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286634">
    <w:abstractNumId w:val="6"/>
  </w:num>
  <w:num w:numId="2" w16cid:durableId="1440222439">
    <w:abstractNumId w:val="8"/>
  </w:num>
  <w:num w:numId="3" w16cid:durableId="888303547">
    <w:abstractNumId w:val="9"/>
  </w:num>
  <w:num w:numId="4" w16cid:durableId="1685548365">
    <w:abstractNumId w:val="11"/>
  </w:num>
  <w:num w:numId="5" w16cid:durableId="2061441171">
    <w:abstractNumId w:val="10"/>
  </w:num>
  <w:num w:numId="6" w16cid:durableId="183718584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CF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643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4020A"/>
    <w:rsid w:val="000404FD"/>
    <w:rsid w:val="000411B6"/>
    <w:rsid w:val="00041A03"/>
    <w:rsid w:val="00041F23"/>
    <w:rsid w:val="00041F4F"/>
    <w:rsid w:val="000422D9"/>
    <w:rsid w:val="000423A2"/>
    <w:rsid w:val="00042B4A"/>
    <w:rsid w:val="0004310F"/>
    <w:rsid w:val="0004313E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6AE2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61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7DF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598"/>
    <w:rsid w:val="000E086A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4693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4B1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430"/>
    <w:rsid w:val="0015455B"/>
    <w:rsid w:val="00154BDE"/>
    <w:rsid w:val="001557D7"/>
    <w:rsid w:val="00155895"/>
    <w:rsid w:val="00155A49"/>
    <w:rsid w:val="00155C82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D2E"/>
    <w:rsid w:val="00163D52"/>
    <w:rsid w:val="00164142"/>
    <w:rsid w:val="001643A4"/>
    <w:rsid w:val="001650B6"/>
    <w:rsid w:val="0016515D"/>
    <w:rsid w:val="001654A0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48C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979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69EC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A70"/>
    <w:rsid w:val="00212CC2"/>
    <w:rsid w:val="00212E91"/>
    <w:rsid w:val="00212F6C"/>
    <w:rsid w:val="0021321D"/>
    <w:rsid w:val="002135AA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DD7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326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95A"/>
    <w:rsid w:val="002A3DB0"/>
    <w:rsid w:val="002A3EDC"/>
    <w:rsid w:val="002A4284"/>
    <w:rsid w:val="002A4A37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6300"/>
    <w:rsid w:val="002B671D"/>
    <w:rsid w:val="002B6AC9"/>
    <w:rsid w:val="002B6BBE"/>
    <w:rsid w:val="002B6EC0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7DF"/>
    <w:rsid w:val="002C484E"/>
    <w:rsid w:val="002C4BD4"/>
    <w:rsid w:val="002C4D43"/>
    <w:rsid w:val="002C4DBE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0D9B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2FBB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0D5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173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48E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14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2B47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3C1B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92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3A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83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831"/>
    <w:rsid w:val="0041095A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3D6E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02B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BDE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2E9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4F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168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6C0A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46B"/>
    <w:rsid w:val="004F5753"/>
    <w:rsid w:val="004F5E37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45D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6F8"/>
    <w:rsid w:val="00544AF2"/>
    <w:rsid w:val="00544D33"/>
    <w:rsid w:val="005457DC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7E4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46E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1B42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1EC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2CF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004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954"/>
    <w:rsid w:val="00622CE6"/>
    <w:rsid w:val="00622D24"/>
    <w:rsid w:val="00622FD2"/>
    <w:rsid w:val="0062323C"/>
    <w:rsid w:val="00623799"/>
    <w:rsid w:val="006243C7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AB4"/>
    <w:rsid w:val="00627BC2"/>
    <w:rsid w:val="006306B2"/>
    <w:rsid w:val="00630C45"/>
    <w:rsid w:val="00630FD7"/>
    <w:rsid w:val="006310A7"/>
    <w:rsid w:val="00631192"/>
    <w:rsid w:val="006316B6"/>
    <w:rsid w:val="006322F1"/>
    <w:rsid w:val="0063275B"/>
    <w:rsid w:val="006328E4"/>
    <w:rsid w:val="00632AFE"/>
    <w:rsid w:val="00632CE7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3F2D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A8B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33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299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54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220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95F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7FF"/>
    <w:rsid w:val="007018BA"/>
    <w:rsid w:val="0070253B"/>
    <w:rsid w:val="007029E4"/>
    <w:rsid w:val="0070327F"/>
    <w:rsid w:val="00703434"/>
    <w:rsid w:val="00703589"/>
    <w:rsid w:val="0070395C"/>
    <w:rsid w:val="007039BB"/>
    <w:rsid w:val="00703C9C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0C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625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786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47C62"/>
    <w:rsid w:val="00847CDA"/>
    <w:rsid w:val="008506FA"/>
    <w:rsid w:val="0085088D"/>
    <w:rsid w:val="008508B0"/>
    <w:rsid w:val="0085138D"/>
    <w:rsid w:val="008515C0"/>
    <w:rsid w:val="008517B7"/>
    <w:rsid w:val="00851CD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A9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2D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7D9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17F3B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AFA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90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C14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2B6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519"/>
    <w:rsid w:val="009E4624"/>
    <w:rsid w:val="009E4836"/>
    <w:rsid w:val="009E4969"/>
    <w:rsid w:val="009E4C91"/>
    <w:rsid w:val="009E4CA1"/>
    <w:rsid w:val="009E4F51"/>
    <w:rsid w:val="009E5A36"/>
    <w:rsid w:val="009E5DB3"/>
    <w:rsid w:val="009E63DB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567"/>
    <w:rsid w:val="009F59C2"/>
    <w:rsid w:val="009F5CE8"/>
    <w:rsid w:val="009F5D09"/>
    <w:rsid w:val="009F6A34"/>
    <w:rsid w:val="009F6FA0"/>
    <w:rsid w:val="009F702C"/>
    <w:rsid w:val="009F7085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3EA7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2AAB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4C25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4B36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42E"/>
    <w:rsid w:val="00A464C1"/>
    <w:rsid w:val="00A4671E"/>
    <w:rsid w:val="00A4690E"/>
    <w:rsid w:val="00A46E56"/>
    <w:rsid w:val="00A46E5C"/>
    <w:rsid w:val="00A46FEB"/>
    <w:rsid w:val="00A470C7"/>
    <w:rsid w:val="00A474A0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D22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12F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80C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A99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680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4568"/>
    <w:rsid w:val="00B446A2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68E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54D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82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59C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E18"/>
    <w:rsid w:val="00BB1EDF"/>
    <w:rsid w:val="00BB2645"/>
    <w:rsid w:val="00BB266D"/>
    <w:rsid w:val="00BB2BEB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E74"/>
    <w:rsid w:val="00C17F2D"/>
    <w:rsid w:val="00C20270"/>
    <w:rsid w:val="00C20315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518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78B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0C95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0F3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886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5DBB"/>
    <w:rsid w:val="00C66762"/>
    <w:rsid w:val="00C668DB"/>
    <w:rsid w:val="00C6721D"/>
    <w:rsid w:val="00C672C0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93F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6D7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87F7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C90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CF2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44A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2DB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66D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D00"/>
    <w:rsid w:val="00D82E4E"/>
    <w:rsid w:val="00D830B8"/>
    <w:rsid w:val="00D833FA"/>
    <w:rsid w:val="00D83DD7"/>
    <w:rsid w:val="00D846A1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6C5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189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B4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8F3"/>
    <w:rsid w:val="00E43C17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3A6B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BB1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318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767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630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3BD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21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17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0DA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0F3B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51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569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6FE4"/>
    <w:rsid w:val="00FE70B8"/>
    <w:rsid w:val="00FE71AE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  <w14:docId w14:val="07679C4B"/>
  <w15:docId w15:val="{567E46D8-698B-4D1F-9280-C27D0955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uiPriority w:val="20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fn-ref">
    <w:name w:val="fn-ref"/>
    <w:basedOn w:val="Domylnaczcionkaakapitu"/>
    <w:rsid w:val="00D82D00"/>
  </w:style>
  <w:style w:type="table" w:customStyle="1" w:styleId="Tabela-Siatka1">
    <w:name w:val="Tabela - Siatka1"/>
    <w:basedOn w:val="Standardowy"/>
    <w:next w:val="Tabela-Siatka"/>
    <w:uiPriority w:val="59"/>
    <w:rsid w:val="006765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7017F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692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89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830FE-22B9-4675-A4D4-AD70B03C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445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Namysłów</Company>
  <LinksUpToDate>false</LinksUpToDate>
  <CharactersWithSpaces>3115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Hołoś</dc:creator>
  <cp:lastModifiedBy>Anna Danielak</cp:lastModifiedBy>
  <cp:revision>42</cp:revision>
  <cp:lastPrinted>2024-07-12T07:09:00Z</cp:lastPrinted>
  <dcterms:created xsi:type="dcterms:W3CDTF">2022-02-22T10:03:00Z</dcterms:created>
  <dcterms:modified xsi:type="dcterms:W3CDTF">2026-04-15T09:42:00Z</dcterms:modified>
</cp:coreProperties>
</file>